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AEB2982" w14:textId="6506E630" w:rsidR="003A2173" w:rsidRDefault="00664253" w:rsidP="003A2173">
      <w:pPr>
        <w:suppressAutoHyphens w:val="0"/>
        <w:spacing w:after="120" w:line="276" w:lineRule="auto"/>
        <w:jc w:val="both"/>
        <w:rPr>
          <w:b/>
        </w:rPr>
      </w:pPr>
      <w:r>
        <w:rPr>
          <w:b/>
        </w:rPr>
        <w:t>Příloha č. 3</w:t>
      </w:r>
      <w:r w:rsidR="005A2B90">
        <w:rPr>
          <w:b/>
        </w:rPr>
        <w:t xml:space="preserve"> Rámcové dohody</w:t>
      </w:r>
      <w:r>
        <w:rPr>
          <w:b/>
        </w:rPr>
        <w:t xml:space="preserve"> </w:t>
      </w:r>
      <w:r w:rsidR="005D0A9B">
        <w:rPr>
          <w:b/>
        </w:rPr>
        <w:t>–</w:t>
      </w:r>
      <w:r>
        <w:rPr>
          <w:b/>
        </w:rPr>
        <w:t xml:space="preserve"> </w:t>
      </w:r>
      <w:r w:rsidR="005D0A9B">
        <w:rPr>
          <w:b/>
        </w:rPr>
        <w:t>Technická s</w:t>
      </w:r>
      <w:r w:rsidR="005F61FB" w:rsidRPr="00F767E4">
        <w:rPr>
          <w:b/>
        </w:rPr>
        <w:t>pecifikace Servisních služeb</w:t>
      </w:r>
      <w:r w:rsidR="00BF67C5">
        <w:rPr>
          <w:b/>
        </w:rPr>
        <w:t xml:space="preserve"> </w:t>
      </w:r>
    </w:p>
    <w:p w14:paraId="0AA43CFE" w14:textId="77777777" w:rsidR="005F61FB" w:rsidRDefault="005F61FB" w:rsidP="003A2173">
      <w:pPr>
        <w:suppressAutoHyphens w:val="0"/>
        <w:spacing w:after="120" w:line="276" w:lineRule="auto"/>
        <w:jc w:val="both"/>
      </w:pPr>
      <w:r>
        <w:t xml:space="preserve">Servisní služby </w:t>
      </w:r>
      <w:r w:rsidR="00333500">
        <w:t>pokrývají</w:t>
      </w:r>
      <w:r>
        <w:t xml:space="preserve"> veškerou údržbu a opotřebení</w:t>
      </w:r>
      <w:r w:rsidR="00333500">
        <w:t xml:space="preserve"> Osobních automobilů</w:t>
      </w:r>
      <w:r>
        <w:t xml:space="preserve">, které může provozováním </w:t>
      </w:r>
      <w:r w:rsidR="00333500">
        <w:t xml:space="preserve">Osobního automobilu </w:t>
      </w:r>
      <w:r>
        <w:t>nastat vč. veškerého spotřebovaného materiálu</w:t>
      </w:r>
      <w:r w:rsidR="008523D2">
        <w:t xml:space="preserve"> (s</w:t>
      </w:r>
      <w:r w:rsidR="00F70B74">
        <w:t> </w:t>
      </w:r>
      <w:r w:rsidR="0023729F">
        <w:t>výjimkou</w:t>
      </w:r>
      <w:r w:rsidR="008523D2">
        <w:t xml:space="preserve"> nových pneumatik v případě výměny z důvodu klesnutí hloubky dezénu)</w:t>
      </w:r>
      <w:r>
        <w:t xml:space="preserve"> a</w:t>
      </w:r>
      <w:r w:rsidR="00F70B74">
        <w:t> </w:t>
      </w:r>
      <w:r>
        <w:t xml:space="preserve">náhradních dílů. </w:t>
      </w:r>
      <w:r w:rsidR="00ED7170">
        <w:t>Odběratel je nicméně oprávněn doplňovat kapalinu do ostřikovačů samostatně a na své náklady.</w:t>
      </w:r>
    </w:p>
    <w:p w14:paraId="59C48ACD" w14:textId="77777777" w:rsidR="005F61FB" w:rsidRDefault="008D7BEF" w:rsidP="00730C1D">
      <w:pPr>
        <w:pStyle w:val="Nadpis2"/>
      </w:pPr>
      <w:r>
        <w:t xml:space="preserve">Servisní služby zahrnují </w:t>
      </w:r>
      <w:r w:rsidR="00F70B74">
        <w:t>b</w:t>
      </w:r>
      <w:r>
        <w:t>ezplatný odtah</w:t>
      </w:r>
      <w:r w:rsidR="002B7D58">
        <w:t xml:space="preserve"> ze </w:t>
      </w:r>
      <w:r w:rsidR="002B7D58" w:rsidRPr="004B56AA">
        <w:t xml:space="preserve">Stanoviště </w:t>
      </w:r>
      <w:r w:rsidR="00DE4CDE" w:rsidRPr="004B56AA">
        <w:t>O</w:t>
      </w:r>
      <w:r w:rsidR="002B7D58" w:rsidRPr="004B56AA">
        <w:t>sobního automobilu</w:t>
      </w:r>
      <w:r w:rsidR="002B7D58">
        <w:t xml:space="preserve"> </w:t>
      </w:r>
      <w:r>
        <w:t>v případě, že</w:t>
      </w:r>
      <w:r w:rsidR="004F3865">
        <w:t> </w:t>
      </w:r>
      <w:r>
        <w:t>t</w:t>
      </w:r>
      <w:r w:rsidR="00720178">
        <w:t>echnický stav Osobního automobilu</w:t>
      </w:r>
      <w:r w:rsidR="005F61FB">
        <w:t xml:space="preserve"> přepravu </w:t>
      </w:r>
      <w:r w:rsidR="00720178">
        <w:t>prostřednictvím Odběratele</w:t>
      </w:r>
      <w:r w:rsidR="005F61FB">
        <w:t xml:space="preserve"> neumožňuje</w:t>
      </w:r>
      <w:r w:rsidR="00AA4504">
        <w:t xml:space="preserve"> </w:t>
      </w:r>
      <w:r w:rsidR="002B7D58">
        <w:t xml:space="preserve">nebo </w:t>
      </w:r>
      <w:r w:rsidR="00AA4504">
        <w:t>v případě</w:t>
      </w:r>
      <w:r w:rsidR="0023729F">
        <w:t>, že</w:t>
      </w:r>
      <w:r w:rsidR="005F61FB">
        <w:t xml:space="preserve"> je </w:t>
      </w:r>
      <w:r w:rsidR="00720178">
        <w:t>Osobní automobil sice schopen</w:t>
      </w:r>
      <w:r w:rsidR="005F61FB">
        <w:t xml:space="preserve"> jízdy, avšak hrozí riziko, že</w:t>
      </w:r>
      <w:r w:rsidR="004F3865">
        <w:t> </w:t>
      </w:r>
      <w:r w:rsidR="005F61FB">
        <w:t>by</w:t>
      </w:r>
      <w:r w:rsidR="004F3865">
        <w:t> </w:t>
      </w:r>
      <w:r w:rsidR="005F61FB">
        <w:t>se</w:t>
      </w:r>
      <w:r w:rsidR="004F3865">
        <w:t> </w:t>
      </w:r>
      <w:r w:rsidR="005F61FB">
        <w:t xml:space="preserve">v důsledku převozu </w:t>
      </w:r>
      <w:r w:rsidR="00720178">
        <w:t>technický stav Osobního automobilu zhoršil</w:t>
      </w:r>
      <w:r w:rsidR="005F61FB">
        <w:t xml:space="preserve"> nebo by mohlo dojít k poškození dalších součástí </w:t>
      </w:r>
      <w:r w:rsidR="00720178">
        <w:t>Osobního automobilu</w:t>
      </w:r>
      <w:r w:rsidR="005F61FB">
        <w:t xml:space="preserve">, případně by se negativně ovlivnila životnost některých součástí </w:t>
      </w:r>
      <w:r w:rsidR="00720178">
        <w:t>Osobního automobilu</w:t>
      </w:r>
      <w:r w:rsidR="005F61FB">
        <w:t>.</w:t>
      </w:r>
    </w:p>
    <w:p w14:paraId="640DD2F5" w14:textId="77777777" w:rsidR="005F61FB" w:rsidRDefault="005F61FB" w:rsidP="00730C1D">
      <w:pPr>
        <w:pStyle w:val="Nadpis2"/>
      </w:pPr>
      <w:r>
        <w:t>Servisní služby musejí zahrnovat minimálně následující</w:t>
      </w:r>
      <w:r w:rsidR="005F2760">
        <w:t xml:space="preserve"> služby Dodavatele</w:t>
      </w:r>
      <w:r>
        <w:t>:</w:t>
      </w:r>
    </w:p>
    <w:p w14:paraId="0162DDD8" w14:textId="77777777" w:rsidR="005F61FB" w:rsidRDefault="005F61FB" w:rsidP="00B30B22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Servisní prohlídky a pravidelná údržba </w:t>
      </w:r>
      <w:r w:rsidR="00AA44E9">
        <w:t xml:space="preserve">Osobního </w:t>
      </w:r>
      <w:r w:rsidR="00AA44E9" w:rsidRPr="00B14317">
        <w:t>automobilu</w:t>
      </w:r>
      <w:r w:rsidRPr="00B14317">
        <w:t xml:space="preserve"> dle </w:t>
      </w:r>
      <w:r w:rsidR="00FB20BB" w:rsidRPr="00B14317">
        <w:t xml:space="preserve">požadavku diagnostiky Osobního automobilu nebo </w:t>
      </w:r>
      <w:r w:rsidRPr="00B14317">
        <w:t>pokynů výrobce (materiá</w:t>
      </w:r>
      <w:r w:rsidRPr="001A7475">
        <w:t>l i práce), především výměna oleje, filtrů a provozních kapalin mimo pohonné hmoty</w:t>
      </w:r>
      <w:r w:rsidR="00B30B22" w:rsidRPr="00B30B22">
        <w:t xml:space="preserve"> </w:t>
      </w:r>
      <w:r w:rsidR="00B30B22">
        <w:t xml:space="preserve">a </w:t>
      </w:r>
      <w:proofErr w:type="spellStart"/>
      <w:r w:rsidR="00B30B22" w:rsidRPr="00B30B22">
        <w:t>AdBlue</w:t>
      </w:r>
      <w:proofErr w:type="spellEnd"/>
      <w:r w:rsidR="00583D7F">
        <w:t>;</w:t>
      </w:r>
    </w:p>
    <w:p w14:paraId="48E55CF8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Údržba klimatizace (čištění a doplnění chladícího média) min. 1x ročně</w:t>
      </w:r>
      <w:r w:rsidR="00583D7F">
        <w:t>;</w:t>
      </w:r>
    </w:p>
    <w:p w14:paraId="222C6419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Seřízení geometrie náprav </w:t>
      </w:r>
      <w:r w:rsidR="00B23B4E">
        <w:t>automobilu</w:t>
      </w:r>
      <w:r w:rsidR="00B23B4E" w:rsidRPr="001A7475">
        <w:t xml:space="preserve"> </w:t>
      </w:r>
      <w:r w:rsidRPr="001A7475">
        <w:t>min. 1x ročně</w:t>
      </w:r>
      <w:r w:rsidR="00583D7F">
        <w:t>;</w:t>
      </w:r>
    </w:p>
    <w:p w14:paraId="1C08D565" w14:textId="77777777" w:rsidR="009B7F4E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Výměna spotřebních dí</w:t>
      </w:r>
      <w:r w:rsidR="005F2760">
        <w:t xml:space="preserve">lů v případě jejich opotřebení, </w:t>
      </w:r>
      <w:r w:rsidRPr="001A7475">
        <w:t xml:space="preserve">např. brzdové destičky, stěrače, </w:t>
      </w:r>
      <w:r w:rsidRPr="00E62816">
        <w:t xml:space="preserve">tlumiče, </w:t>
      </w:r>
      <w:r w:rsidR="005F2760">
        <w:t>žárovky atd.,</w:t>
      </w:r>
      <w:r w:rsidRPr="00E62816">
        <w:t xml:space="preserve"> vč. práce</w:t>
      </w:r>
      <w:r w:rsidR="00583D7F">
        <w:t>;</w:t>
      </w:r>
      <w:r w:rsidR="007D31D4">
        <w:t xml:space="preserve"> </w:t>
      </w:r>
      <w:r w:rsidR="00643733">
        <w:t xml:space="preserve">Výměna akumulátoru z důvodu opotřebení, včetně </w:t>
      </w:r>
      <w:proofErr w:type="gramStart"/>
      <w:r w:rsidR="00643733">
        <w:t>práce - nejvýše</w:t>
      </w:r>
      <w:proofErr w:type="gramEnd"/>
      <w:r w:rsidR="009B7F4E">
        <w:t xml:space="preserve"> </w:t>
      </w:r>
      <w:r w:rsidR="00643733">
        <w:t xml:space="preserve">však </w:t>
      </w:r>
      <w:r w:rsidR="009B7F4E">
        <w:t xml:space="preserve">dvě výměny akumulátoru </w:t>
      </w:r>
      <w:r w:rsidR="00643733">
        <w:t xml:space="preserve">u každého jednotlivého Osobního automobilu po dobu trvání závazku Dodavatele poskytovat Servisní služby </w:t>
      </w:r>
      <w:r w:rsidR="009B7F4E">
        <w:t>(na</w:t>
      </w:r>
      <w:r w:rsidR="00211FAA">
        <w:t> </w:t>
      </w:r>
      <w:r w:rsidR="009B7F4E">
        <w:t>existenci této povinnosti nemá vliv případná instalace systému sledování vozidel s modulem GPS)</w:t>
      </w:r>
      <w:r w:rsidR="00643733" w:rsidRPr="00300A82">
        <w:t>;</w:t>
      </w:r>
    </w:p>
    <w:p w14:paraId="19EF5404" w14:textId="77777777" w:rsidR="005F61FB" w:rsidRPr="00E62816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E62816">
        <w:t>Regenerace filtru pevných částic</w:t>
      </w:r>
      <w:r w:rsidR="00583D7F">
        <w:t>;</w:t>
      </w:r>
    </w:p>
    <w:p w14:paraId="0D76EC82" w14:textId="77777777" w:rsidR="005F61FB" w:rsidRDefault="005F61FB" w:rsidP="00B30B22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>Doplnění provozních kapalin (mimo pohonné hmoty</w:t>
      </w:r>
      <w:r w:rsidR="00B30B22">
        <w:t xml:space="preserve"> a </w:t>
      </w:r>
      <w:proofErr w:type="spellStart"/>
      <w:r w:rsidR="00B30B22" w:rsidRPr="00B30B22">
        <w:t>AdBlue</w:t>
      </w:r>
      <w:proofErr w:type="spellEnd"/>
      <w:r w:rsidRPr="003F40E1">
        <w:t xml:space="preserve">) i mimo termín pravidelné servisní prohlídky stanovené výrobcem </w:t>
      </w:r>
      <w:r w:rsidR="004424C8">
        <w:t>Osobního automobilu</w:t>
      </w:r>
      <w:r w:rsidR="007E682C">
        <w:t>, tj. v případě, kdy o to požádá diagnostika Osobního automobilu</w:t>
      </w:r>
      <w:r w:rsidR="00583D7F">
        <w:t>;</w:t>
      </w:r>
    </w:p>
    <w:p w14:paraId="265BDC8B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 xml:space="preserve">Kontrola a příprava </w:t>
      </w:r>
      <w:r w:rsidR="005353F3">
        <w:t>Osobního automobilu</w:t>
      </w:r>
      <w:r w:rsidRPr="003F40E1">
        <w:t xml:space="preserve"> před STK a měřením emisí</w:t>
      </w:r>
      <w:r w:rsidR="00583D7F">
        <w:t>;</w:t>
      </w:r>
    </w:p>
    <w:p w14:paraId="2D288582" w14:textId="77777777" w:rsidR="00C8410A" w:rsidRDefault="00C8410A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>Provedení kontroly STK a měření emisí;</w:t>
      </w:r>
    </w:p>
    <w:p w14:paraId="7D7E6EC3" w14:textId="633E984F" w:rsidR="007F3306" w:rsidRDefault="007F3306" w:rsidP="007F3306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 xml:space="preserve">Výměna zimních pneumatik za nové v případě, že hloubka dezénu pneumatik klesne pod 4,5 mm (pouze práce, nikoliv materiál), je-li </w:t>
      </w:r>
      <w:r w:rsidRPr="005C5642">
        <w:t xml:space="preserve">součástí </w:t>
      </w:r>
      <w:r w:rsidR="00A43437">
        <w:t>P</w:t>
      </w:r>
      <w:r w:rsidRPr="005C5642">
        <w:t>ředmětu plnění dodávka zimních a letních pneumatik</w:t>
      </w:r>
      <w:r>
        <w:t>;</w:t>
      </w:r>
    </w:p>
    <w:p w14:paraId="766C2AEB" w14:textId="7FE0A7A8" w:rsidR="007F3306" w:rsidRPr="00171443" w:rsidRDefault="007F3306" w:rsidP="007F3306">
      <w:pPr>
        <w:pStyle w:val="Odstavecseseznamem"/>
        <w:numPr>
          <w:ilvl w:val="0"/>
          <w:numId w:val="23"/>
        </w:numPr>
        <w:suppressAutoHyphens w:val="0"/>
        <w:spacing w:after="120" w:line="276" w:lineRule="auto"/>
        <w:jc w:val="both"/>
      </w:pPr>
      <w:r>
        <w:t xml:space="preserve">Výměna letních pneumatik za nové v případě, že hloubka </w:t>
      </w:r>
      <w:r w:rsidRPr="00171443">
        <w:t xml:space="preserve">dezénu klesne pod 2,5 mm (pouze práce, nikoliv materiál), je-li součástí </w:t>
      </w:r>
      <w:r w:rsidR="00A43437">
        <w:t>P</w:t>
      </w:r>
      <w:r w:rsidRPr="00171443">
        <w:t>ředmětu plnění dodávka zimních a</w:t>
      </w:r>
      <w:r w:rsidR="00A43437">
        <w:t> </w:t>
      </w:r>
      <w:r w:rsidRPr="00171443">
        <w:t>letních pneumatik;</w:t>
      </w:r>
    </w:p>
    <w:p w14:paraId="2EB771C8" w14:textId="7D985B5B" w:rsidR="007F3306" w:rsidRPr="00171443" w:rsidRDefault="007F3306" w:rsidP="007F3306">
      <w:pPr>
        <w:pStyle w:val="Odstavecseseznamem"/>
        <w:numPr>
          <w:ilvl w:val="0"/>
          <w:numId w:val="23"/>
        </w:numPr>
        <w:suppressAutoHyphens w:val="0"/>
        <w:spacing w:after="120" w:line="276" w:lineRule="auto"/>
        <w:jc w:val="both"/>
      </w:pPr>
      <w:r w:rsidRPr="00171443">
        <w:t xml:space="preserve">Výměna celoročních pneumatik za nové v případě, že hloubka dezénu pneumatik klesne v období od 15. 10. do 31. 3. pod 4,5 mm nebo v období od 1.4. do 14.10. pod </w:t>
      </w:r>
      <w:r w:rsidRPr="00171443">
        <w:lastRenderedPageBreak/>
        <w:t xml:space="preserve">2,5 mm (pouze práce, nikoliv materiál), je-li součástí </w:t>
      </w:r>
      <w:r w:rsidR="00A43437">
        <w:t>P</w:t>
      </w:r>
      <w:r w:rsidRPr="00171443">
        <w:t>ředmětu plnění dodávka celoročních pneumatik.</w:t>
      </w:r>
    </w:p>
    <w:p w14:paraId="188E56EA" w14:textId="77777777" w:rsidR="007C6BA6" w:rsidRDefault="007C6BA6" w:rsidP="00490F52">
      <w:pPr>
        <w:pStyle w:val="Nadpis2"/>
        <w:numPr>
          <w:ilvl w:val="0"/>
          <w:numId w:val="0"/>
        </w:numPr>
        <w:ind w:left="360" w:hanging="360"/>
      </w:pPr>
    </w:p>
    <w:sectPr w:rsidR="007C6BA6" w:rsidSect="00A71D64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0D8B7" w14:textId="77777777" w:rsidR="00B406C5" w:rsidRDefault="00B406C5">
      <w:r>
        <w:separator/>
      </w:r>
    </w:p>
  </w:endnote>
  <w:endnote w:type="continuationSeparator" w:id="0">
    <w:p w14:paraId="78179266" w14:textId="77777777" w:rsidR="00B406C5" w:rsidRDefault="00B40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8DC46" w14:textId="77777777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B36DA1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B36DA1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2D971198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90854" w14:textId="77777777" w:rsidR="00B406C5" w:rsidRDefault="00B406C5">
      <w:r>
        <w:separator/>
      </w:r>
    </w:p>
  </w:footnote>
  <w:footnote w:type="continuationSeparator" w:id="0">
    <w:p w14:paraId="20554FB5" w14:textId="77777777" w:rsidR="00B406C5" w:rsidRDefault="00B40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AD896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558"/>
    <w:rsid w:val="000656C1"/>
    <w:rsid w:val="00065FDF"/>
    <w:rsid w:val="00066212"/>
    <w:rsid w:val="00067819"/>
    <w:rsid w:val="00070730"/>
    <w:rsid w:val="00070908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8B3"/>
    <w:rsid w:val="000D6BD7"/>
    <w:rsid w:val="000D7A26"/>
    <w:rsid w:val="000E0609"/>
    <w:rsid w:val="000E0A3F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E751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3DC3"/>
    <w:rsid w:val="00174448"/>
    <w:rsid w:val="001755E6"/>
    <w:rsid w:val="00180C3B"/>
    <w:rsid w:val="001824AC"/>
    <w:rsid w:val="001829B4"/>
    <w:rsid w:val="00182CDB"/>
    <w:rsid w:val="0018497E"/>
    <w:rsid w:val="00184FB4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DAD"/>
    <w:rsid w:val="00197F27"/>
    <w:rsid w:val="001A0945"/>
    <w:rsid w:val="001A1D0B"/>
    <w:rsid w:val="001A28F4"/>
    <w:rsid w:val="001A3B45"/>
    <w:rsid w:val="001A54B1"/>
    <w:rsid w:val="001A561F"/>
    <w:rsid w:val="001A7549"/>
    <w:rsid w:val="001A76DA"/>
    <w:rsid w:val="001B0F6D"/>
    <w:rsid w:val="001B10B2"/>
    <w:rsid w:val="001B3259"/>
    <w:rsid w:val="001B43E5"/>
    <w:rsid w:val="001B4D47"/>
    <w:rsid w:val="001B52F2"/>
    <w:rsid w:val="001B5D97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08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0DCD"/>
    <w:rsid w:val="001F12DB"/>
    <w:rsid w:val="001F19F2"/>
    <w:rsid w:val="001F2222"/>
    <w:rsid w:val="001F593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1FAA"/>
    <w:rsid w:val="00213B0C"/>
    <w:rsid w:val="00213CA1"/>
    <w:rsid w:val="00213F90"/>
    <w:rsid w:val="00214355"/>
    <w:rsid w:val="00217B98"/>
    <w:rsid w:val="00217EE3"/>
    <w:rsid w:val="00217F13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6AF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5023C"/>
    <w:rsid w:val="0025097D"/>
    <w:rsid w:val="00250C78"/>
    <w:rsid w:val="0025167C"/>
    <w:rsid w:val="0025203F"/>
    <w:rsid w:val="00252EE1"/>
    <w:rsid w:val="00253550"/>
    <w:rsid w:val="002535B7"/>
    <w:rsid w:val="002536FA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B7D58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1AE2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A82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C44"/>
    <w:rsid w:val="00344D9F"/>
    <w:rsid w:val="003455B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173"/>
    <w:rsid w:val="003A28AA"/>
    <w:rsid w:val="003A4CF9"/>
    <w:rsid w:val="003A5AC6"/>
    <w:rsid w:val="003A64E4"/>
    <w:rsid w:val="003A6F57"/>
    <w:rsid w:val="003B0150"/>
    <w:rsid w:val="003B06E4"/>
    <w:rsid w:val="003B0D96"/>
    <w:rsid w:val="003B159F"/>
    <w:rsid w:val="003B1CE9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6E56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0F52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56AA"/>
    <w:rsid w:val="004B6D79"/>
    <w:rsid w:val="004B70E3"/>
    <w:rsid w:val="004B7774"/>
    <w:rsid w:val="004B7B13"/>
    <w:rsid w:val="004C0312"/>
    <w:rsid w:val="004C1CAD"/>
    <w:rsid w:val="004C1E3A"/>
    <w:rsid w:val="004C1F22"/>
    <w:rsid w:val="004C2B5C"/>
    <w:rsid w:val="004C3931"/>
    <w:rsid w:val="004C615D"/>
    <w:rsid w:val="004C64CF"/>
    <w:rsid w:val="004C6D64"/>
    <w:rsid w:val="004C7B5C"/>
    <w:rsid w:val="004D22E3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3865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2B90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46B"/>
    <w:rsid w:val="005C3F48"/>
    <w:rsid w:val="005C482E"/>
    <w:rsid w:val="005C4BE9"/>
    <w:rsid w:val="005C5F53"/>
    <w:rsid w:val="005C7D76"/>
    <w:rsid w:val="005D0A9B"/>
    <w:rsid w:val="005D1ABE"/>
    <w:rsid w:val="005D1B8D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1449"/>
    <w:rsid w:val="00611E62"/>
    <w:rsid w:val="00612068"/>
    <w:rsid w:val="006125C5"/>
    <w:rsid w:val="00613438"/>
    <w:rsid w:val="00613727"/>
    <w:rsid w:val="00613D27"/>
    <w:rsid w:val="00614596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3733"/>
    <w:rsid w:val="0064417C"/>
    <w:rsid w:val="00644F8A"/>
    <w:rsid w:val="00645899"/>
    <w:rsid w:val="006459CB"/>
    <w:rsid w:val="00645A52"/>
    <w:rsid w:val="00646460"/>
    <w:rsid w:val="00651F14"/>
    <w:rsid w:val="006524FB"/>
    <w:rsid w:val="00652F7D"/>
    <w:rsid w:val="0065421E"/>
    <w:rsid w:val="0065495E"/>
    <w:rsid w:val="00654C42"/>
    <w:rsid w:val="006550E0"/>
    <w:rsid w:val="006557DC"/>
    <w:rsid w:val="00655DA4"/>
    <w:rsid w:val="006563F7"/>
    <w:rsid w:val="00656CDD"/>
    <w:rsid w:val="00657C51"/>
    <w:rsid w:val="00657E44"/>
    <w:rsid w:val="00661B96"/>
    <w:rsid w:val="00663449"/>
    <w:rsid w:val="00663511"/>
    <w:rsid w:val="00664253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6318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1A4B"/>
    <w:rsid w:val="00741A9F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31D4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35"/>
    <w:rsid w:val="007E6682"/>
    <w:rsid w:val="007E682C"/>
    <w:rsid w:val="007E69B4"/>
    <w:rsid w:val="007F0419"/>
    <w:rsid w:val="007F130E"/>
    <w:rsid w:val="007F1562"/>
    <w:rsid w:val="007F2089"/>
    <w:rsid w:val="007F2EC1"/>
    <w:rsid w:val="007F3306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32C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41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1C7C"/>
    <w:rsid w:val="008D2917"/>
    <w:rsid w:val="008D34B3"/>
    <w:rsid w:val="008D4196"/>
    <w:rsid w:val="008D5321"/>
    <w:rsid w:val="008D5BC6"/>
    <w:rsid w:val="008D70D6"/>
    <w:rsid w:val="008D7444"/>
    <w:rsid w:val="008D79C6"/>
    <w:rsid w:val="008D7BEF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C1E"/>
    <w:rsid w:val="00904F41"/>
    <w:rsid w:val="00906670"/>
    <w:rsid w:val="00911940"/>
    <w:rsid w:val="00912D8C"/>
    <w:rsid w:val="00913474"/>
    <w:rsid w:val="0091410F"/>
    <w:rsid w:val="00914A2E"/>
    <w:rsid w:val="00917B93"/>
    <w:rsid w:val="00920121"/>
    <w:rsid w:val="00920BB0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A60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B7F4E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437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22F"/>
    <w:rsid w:val="00AC699A"/>
    <w:rsid w:val="00AC7873"/>
    <w:rsid w:val="00AC7A6E"/>
    <w:rsid w:val="00AC7C21"/>
    <w:rsid w:val="00AD1196"/>
    <w:rsid w:val="00AD129D"/>
    <w:rsid w:val="00AD1948"/>
    <w:rsid w:val="00AD1FE4"/>
    <w:rsid w:val="00AD2D2E"/>
    <w:rsid w:val="00AD2E99"/>
    <w:rsid w:val="00AD5473"/>
    <w:rsid w:val="00AD5479"/>
    <w:rsid w:val="00AD5BE4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DC8"/>
    <w:rsid w:val="00B03FC7"/>
    <w:rsid w:val="00B04040"/>
    <w:rsid w:val="00B04154"/>
    <w:rsid w:val="00B04400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17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0B22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6DA1"/>
    <w:rsid w:val="00B3743E"/>
    <w:rsid w:val="00B401B6"/>
    <w:rsid w:val="00B406C5"/>
    <w:rsid w:val="00B41D55"/>
    <w:rsid w:val="00B42676"/>
    <w:rsid w:val="00B4323C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46FA"/>
    <w:rsid w:val="00B748C6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03A9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5F0F"/>
    <w:rsid w:val="00BD61AB"/>
    <w:rsid w:val="00BD61BE"/>
    <w:rsid w:val="00BD6A66"/>
    <w:rsid w:val="00BD6CCF"/>
    <w:rsid w:val="00BD6F4B"/>
    <w:rsid w:val="00BE00A9"/>
    <w:rsid w:val="00BE204D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67C5"/>
    <w:rsid w:val="00BF73AA"/>
    <w:rsid w:val="00BF75AD"/>
    <w:rsid w:val="00C00714"/>
    <w:rsid w:val="00C00FF7"/>
    <w:rsid w:val="00C02860"/>
    <w:rsid w:val="00C0367C"/>
    <w:rsid w:val="00C041D5"/>
    <w:rsid w:val="00C048E8"/>
    <w:rsid w:val="00C0668A"/>
    <w:rsid w:val="00C06760"/>
    <w:rsid w:val="00C06AAD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AB7"/>
    <w:rsid w:val="00C15BEC"/>
    <w:rsid w:val="00C1638D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5285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939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C08"/>
    <w:rsid w:val="00CF0D7E"/>
    <w:rsid w:val="00CF16BC"/>
    <w:rsid w:val="00CF395F"/>
    <w:rsid w:val="00CF3CA7"/>
    <w:rsid w:val="00CF52FA"/>
    <w:rsid w:val="00CF5F3C"/>
    <w:rsid w:val="00CF6750"/>
    <w:rsid w:val="00D00C84"/>
    <w:rsid w:val="00D02B53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7FFC"/>
    <w:rsid w:val="00D200EA"/>
    <w:rsid w:val="00D2032D"/>
    <w:rsid w:val="00D20593"/>
    <w:rsid w:val="00D20B7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5A86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DF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4CDE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26B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BD3"/>
    <w:rsid w:val="00E1368F"/>
    <w:rsid w:val="00E1444D"/>
    <w:rsid w:val="00E151A5"/>
    <w:rsid w:val="00E157E4"/>
    <w:rsid w:val="00E15C19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67F3"/>
    <w:rsid w:val="00E36903"/>
    <w:rsid w:val="00E37F8D"/>
    <w:rsid w:val="00E4009A"/>
    <w:rsid w:val="00E4055B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524C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29F0"/>
    <w:rsid w:val="00EA2E94"/>
    <w:rsid w:val="00EA3129"/>
    <w:rsid w:val="00EA3172"/>
    <w:rsid w:val="00EA45AD"/>
    <w:rsid w:val="00EA4754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170"/>
    <w:rsid w:val="00ED73DF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13AD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1BB"/>
    <w:rsid w:val="00F26271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3E29"/>
    <w:rsid w:val="00F3410F"/>
    <w:rsid w:val="00F342B3"/>
    <w:rsid w:val="00F34B6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46D5"/>
    <w:rsid w:val="00F647C5"/>
    <w:rsid w:val="00F65507"/>
    <w:rsid w:val="00F658E8"/>
    <w:rsid w:val="00F6644E"/>
    <w:rsid w:val="00F66FB3"/>
    <w:rsid w:val="00F678B9"/>
    <w:rsid w:val="00F703A7"/>
    <w:rsid w:val="00F70B74"/>
    <w:rsid w:val="00F71DD7"/>
    <w:rsid w:val="00F72986"/>
    <w:rsid w:val="00F73544"/>
    <w:rsid w:val="00F748EB"/>
    <w:rsid w:val="00F75A10"/>
    <w:rsid w:val="00F767E4"/>
    <w:rsid w:val="00F76F27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B59"/>
    <w:rsid w:val="00F8700D"/>
    <w:rsid w:val="00F87C83"/>
    <w:rsid w:val="00F9048D"/>
    <w:rsid w:val="00F9102D"/>
    <w:rsid w:val="00F92479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ADC"/>
    <w:rsid w:val="00FB1B60"/>
    <w:rsid w:val="00FB20BB"/>
    <w:rsid w:val="00FB2A2C"/>
    <w:rsid w:val="00FB2B65"/>
    <w:rsid w:val="00FB2CC2"/>
    <w:rsid w:val="00FB2EE0"/>
    <w:rsid w:val="00FB4511"/>
    <w:rsid w:val="00FB4A1A"/>
    <w:rsid w:val="00FB5727"/>
    <w:rsid w:val="00FB5C44"/>
    <w:rsid w:val="00FB6EB8"/>
    <w:rsid w:val="00FB73CF"/>
    <w:rsid w:val="00FB7A29"/>
    <w:rsid w:val="00FC1CFC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AB5"/>
    <w:rsid w:val="00FD4B9A"/>
    <w:rsid w:val="00FD4ED6"/>
    <w:rsid w:val="00FD5138"/>
    <w:rsid w:val="00FD521C"/>
    <w:rsid w:val="00FD6666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753764"/>
  <w15:docId w15:val="{8C2F3A11-A891-4521-B6D7-B63909592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D2BC5-8E82-4070-9C0E-BEE443632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394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Fafejtová Jana Ing.</cp:lastModifiedBy>
  <cp:revision>44</cp:revision>
  <cp:lastPrinted>2017-11-30T07:15:00Z</cp:lastPrinted>
  <dcterms:created xsi:type="dcterms:W3CDTF">2017-09-21T08:34:00Z</dcterms:created>
  <dcterms:modified xsi:type="dcterms:W3CDTF">2026-02-05T14:02:00Z</dcterms:modified>
</cp:coreProperties>
</file>